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5C37" w:rsidRDefault="00DD5C3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91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6237"/>
      </w:tblGrid>
      <w:tr w:rsidR="00942ED0" w:rsidRPr="00942ED0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42ED0" w:rsidRPr="00942ED0" w:rsidRDefault="00942E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 w:rsidR="007A33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="00942ED0"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A33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 w:rsidR="007A33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942E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A33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A33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942ED0" w:rsidRPr="00942ED0" w:rsidRDefault="00942E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A33D0" w:rsidRPr="00942ED0" w:rsidTr="007A33D0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4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A33D0" w:rsidRPr="00942ED0" w:rsidRDefault="007A33D0" w:rsidP="007A33D0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24"/>
                <w:szCs w:val="20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A33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A33D0" w:rsidRPr="00942ED0" w:rsidRDefault="007A33D0" w:rsidP="007A33D0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smallCaps/>
                <w:sz w:val="16"/>
                <w:szCs w:val="16"/>
                <w:lang w:eastAsia="zh-CN"/>
              </w:rPr>
              <w:t>Firma</w:t>
            </w:r>
          </w:p>
        </w:tc>
      </w:tr>
    </w:tbl>
    <w:p w:rsidR="00942ED0" w:rsidRPr="00942ED0" w:rsidRDefault="00942ED0" w:rsidP="00942ED0">
      <w:pPr>
        <w:widowControl w:val="0"/>
        <w:tabs>
          <w:tab w:val="left" w:pos="85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42ED0" w:rsidRPr="00942ED0" w:rsidRDefault="00942ED0" w:rsidP="00942ED0">
      <w:pPr>
        <w:widowControl w:val="0"/>
        <w:tabs>
          <w:tab w:val="left" w:pos="85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 firma qui apposta vale quale consenso a norma degli artt. </w:t>
      </w:r>
      <w:r w:rsidR="007A33D0">
        <w:rPr>
          <w:rFonts w:ascii="Times New Roman" w:eastAsia="Times New Roman" w:hAnsi="Times New Roman" w:cs="Times New Roman"/>
          <w:sz w:val="24"/>
          <w:szCs w:val="24"/>
          <w:lang w:eastAsia="zh-CN"/>
        </w:rPr>
        <w:t>6,</w:t>
      </w:r>
      <w:r w:rsidR="00861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 w:rsidR="007A33D0">
        <w:rPr>
          <w:rFonts w:ascii="Times New Roman" w:eastAsia="Times New Roman" w:hAnsi="Times New Roman" w:cs="Times New Roman"/>
          <w:sz w:val="24"/>
          <w:szCs w:val="24"/>
          <w:lang w:eastAsia="zh-CN"/>
        </w:rPr>
        <w:t>7 e 9 del Regolamento (UE) 2016/679 del 27 aprile 2016 ai soli fini sopraindicati.</w:t>
      </w:r>
    </w:p>
    <w:p w:rsidR="007A33D0" w:rsidRDefault="007A33D0" w:rsidP="00942ED0">
      <w:pPr>
        <w:suppressAutoHyphens/>
        <w:overflowPunct w:val="0"/>
        <w:autoSpaceDE w:val="0"/>
        <w:spacing w:after="0" w:line="360" w:lineRule="auto"/>
        <w:jc w:val="center"/>
        <w:textAlignment w:val="baseline"/>
        <w:rPr>
          <w:rFonts w:ascii="Times New Roman" w:eastAsia="Times New Roman" w:hAnsi="Times New Roman" w:cs="Times New Roman"/>
          <w:b/>
          <w:smallCaps/>
          <w:sz w:val="24"/>
          <w:szCs w:val="24"/>
          <w:lang w:eastAsia="zh-CN"/>
        </w:rPr>
      </w:pPr>
    </w:p>
    <w:p w:rsidR="00942ED0" w:rsidRPr="00942ED0" w:rsidRDefault="007A33D0" w:rsidP="00942ED0">
      <w:pPr>
        <w:suppressAutoHyphens/>
        <w:overflowPunct w:val="0"/>
        <w:autoSpaceDE w:val="0"/>
        <w:spacing w:after="0" w:line="360" w:lineRule="auto"/>
        <w:jc w:val="center"/>
        <w:textAlignment w:val="baseline"/>
        <w:rPr>
          <w:rFonts w:ascii="Verdana" w:eastAsia="Times New Roman" w:hAnsi="Verdana" w:cs="Verdana"/>
          <w:b/>
          <w:smallCaps/>
          <w:sz w:val="20"/>
          <w:szCs w:val="20"/>
          <w:lang w:eastAsia="zh-CN"/>
        </w:rPr>
      </w:pPr>
      <w:r w:rsidRPr="00942ED0">
        <w:rPr>
          <w:rFonts w:ascii="Times New Roman" w:eastAsia="Times New Roman" w:hAnsi="Times New Roman" w:cs="Times New Roman"/>
          <w:b/>
          <w:smallCaps/>
          <w:sz w:val="24"/>
          <w:szCs w:val="24"/>
          <w:lang w:eastAsia="zh-CN"/>
        </w:rPr>
        <w:t>AUTENTICAZIONE DELLE FIRME DEI SOTTOSCRITTORI</w:t>
      </w:r>
    </w:p>
    <w:p w:rsidR="00942ED0" w:rsidRPr="00861249" w:rsidRDefault="00942ED0" w:rsidP="00942ED0">
      <w:pPr>
        <w:suppressAutoHyphens/>
        <w:overflowPunct w:val="0"/>
        <w:autoSpaceDE w:val="0"/>
        <w:spacing w:after="0" w:line="360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A norma dell'art. 21 comma 2 del decreto del Presidente della Repubblica 28 dicembre 2000, n. 445, attesto che gli elettori sopra indicati, in numero di </w:t>
      </w:r>
      <w:r w:rsidR="007A33D0" w:rsidRPr="00776BB1">
        <w:rPr>
          <w:rFonts w:ascii="Times New Roman" w:eastAsia="Times New Roman" w:hAnsi="Times New Roman" w:cs="Times New Roman"/>
          <w:i/>
          <w:color w:val="595959" w:themeColor="text1" w:themeTint="A6"/>
          <w:sz w:val="24"/>
          <w:szCs w:val="24"/>
          <w:lang w:eastAsia="zh-CN"/>
        </w:rPr>
        <w:t xml:space="preserve">(in cifre e lettere) </w:t>
      </w: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>_</w:t>
      </w:r>
      <w:r w:rsidR="00861249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</w:t>
      </w: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>______________________________, da me identificati con il documento segnato a margine di ciascuno, hanno sottoscritto in mia presenza.</w:t>
      </w:r>
    </w:p>
    <w:p w:rsidR="00942ED0" w:rsidRPr="00942ED0" w:rsidRDefault="00942ED0" w:rsidP="00942ED0">
      <w:pPr>
        <w:tabs>
          <w:tab w:val="center" w:pos="737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942ED0" w:rsidRPr="00861249" w:rsidRDefault="007A33D0" w:rsidP="00942ED0">
      <w:pPr>
        <w:tabs>
          <w:tab w:val="center" w:pos="7371"/>
        </w:tabs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Trevi</w:t>
      </w:r>
      <w:r w:rsidR="00942ED0"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>, addì ___________________</w:t>
      </w:r>
    </w:p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A5167" w:rsidRDefault="00392A6E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5CE5C2" wp14:editId="0BE70CAF">
                <wp:simplePos x="0" y="0"/>
                <wp:positionH relativeFrom="column">
                  <wp:posOffset>2762250</wp:posOffset>
                </wp:positionH>
                <wp:positionV relativeFrom="paragraph">
                  <wp:posOffset>96520</wp:posOffset>
                </wp:positionV>
                <wp:extent cx="876300" cy="885825"/>
                <wp:effectExtent l="0" t="0" r="19050" b="28575"/>
                <wp:wrapNone/>
                <wp:docPr id="14" name="Ovale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876300" cy="885825"/>
                        </a:xfrm>
                        <a:prstGeom prst="ellipse">
                          <a:avLst/>
                        </a:prstGeom>
                        <a:noFill/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oval w14:anchorId="588E4FA0" id="Ovale 14" o:spid="_x0000_s1026" style="position:absolute;margin-left:217.5pt;margin-top:7.6pt;width:69pt;height:69.7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" filled="f" strokecolor="black [3213]" strokeweight="1pt">
                <v:stroke joinstyle="miter"/>
              </v:oval>
            </w:pict>
          </mc:Fallback>
        </mc:AlternateContent>
      </w:r>
    </w:p>
    <w:p w:rsidR="008A5167" w:rsidRDefault="00AE41AE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392A6E">
        <w:rPr>
          <w:rFonts w:ascii="Times New Roman" w:hAnsi="Times New Roman" w:cs="Times New Roman"/>
          <w:noProof/>
          <w:sz w:val="24"/>
          <w:szCs w:val="24"/>
          <w:lang w:eastAsia="it-IT"/>
        </w:rPr>
        <mc:AlternateContent>
          <mc:Choice Requires="wps">
            <w:drawing>
              <wp:anchor distT="45720" distB="45720" distL="114300" distR="114300" simplePos="0" relativeHeight="251662336" behindDoc="1" locked="0" layoutInCell="1" allowOverlap="1" wp14:anchorId="51398FC3" wp14:editId="284D12DE">
                <wp:simplePos x="0" y="0"/>
                <wp:positionH relativeFrom="column">
                  <wp:posOffset>2895600</wp:posOffset>
                </wp:positionH>
                <wp:positionV relativeFrom="page">
                  <wp:posOffset>9420225</wp:posOffset>
                </wp:positionV>
                <wp:extent cx="609600" cy="419100"/>
                <wp:effectExtent l="0" t="0" r="0" b="0"/>
                <wp:wrapNone/>
                <wp:docPr id="217" name="Casella di tes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9600" cy="419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531E8" w:rsidRPr="00392A6E" w:rsidRDefault="007531E8">
                            <w:pPr>
                              <w:rPr>
                                <w:rFonts w:ascii="Times New Roman" w:hAnsi="Times New Roman" w:cs="Times New Roman"/>
                                <w:sz w:val="20"/>
                                <w:szCs w:val="20"/>
                              </w:rPr>
                            </w:pPr>
                            <w:r w:rsidRPr="007547B0">
                              <w:rPr>
                                <w:rFonts w:ascii="Times New Roman" w:hAnsi="Times New Roman" w:cs="Times New Roman"/>
                                <w:color w:val="808080" w:themeColor="background1" w:themeShade="80"/>
                                <w:sz w:val="20"/>
                                <w:szCs w:val="20"/>
                              </w:rPr>
                              <w:t>Timbro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1398FC3" id="_x0000_t202" coordsize="21600,21600" o:spt="202" path="m,l,21600r21600,l21600,xe">
                <v:stroke joinstyle="miter"/>
                <v:path gradientshapeok="t" o:connecttype="rect"/>
              </v:shapetype>
              <v:shape id="Casella di testo 2" o:spid="_x0000_s1026" type="#_x0000_t202" style="position:absolute;margin-left:228pt;margin-top:741.75pt;width:48pt;height:33pt;z-index:-25165414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" stroked="f">
                <v:textbox>
                  <w:txbxContent>
                    <w:p w:rsidR="007531E8" w:rsidRPr="00392A6E" w:rsidRDefault="007531E8">
                      <w:pPr>
                        <w:rPr>
                          <w:rFonts w:ascii="Times New Roman" w:hAnsi="Times New Roman" w:cs="Times New Roman"/>
                          <w:sz w:val="20"/>
                          <w:szCs w:val="20"/>
                        </w:rPr>
                      </w:pPr>
                      <w:r w:rsidRPr="007547B0">
                        <w:rPr>
                          <w:rFonts w:ascii="Times New Roman" w:hAnsi="Times New Roman" w:cs="Times New Roman"/>
                          <w:color w:val="808080" w:themeColor="background1" w:themeShade="80"/>
                          <w:sz w:val="20"/>
                          <w:szCs w:val="20"/>
                        </w:rPr>
                        <w:t>Timbro</w:t>
                      </w:r>
                    </w:p>
                  </w:txbxContent>
                </v:textbox>
                <w10:wrap anchory="page"/>
              </v:shape>
            </w:pict>
          </mc:Fallback>
        </mc:AlternateContent>
      </w:r>
    </w:p>
    <w:p w:rsidR="008A5167" w:rsidRDefault="00392A6E" w:rsidP="00392A6E">
      <w:pPr>
        <w:widowControl w:val="0"/>
        <w:spacing w:after="0"/>
        <w:ind w:firstLine="5954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</w:t>
      </w:r>
    </w:p>
    <w:p w:rsidR="00392A6E" w:rsidRPr="00776BB1" w:rsidRDefault="00776BB1" w:rsidP="00392A6E">
      <w:pPr>
        <w:widowControl w:val="0"/>
        <w:spacing w:after="0"/>
        <w:ind w:firstLine="5954"/>
        <w:jc w:val="center"/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</w:pPr>
      <w:r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N</w:t>
      </w:r>
      <w:r w:rsidR="00392A6E"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ome e cognome</w:t>
      </w:r>
      <w:r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 xml:space="preserve">, </w:t>
      </w:r>
      <w:r w:rsidR="00392A6E"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qualifica</w:t>
      </w:r>
      <w:r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 xml:space="preserve"> e firma</w:t>
      </w:r>
    </w:p>
    <w:p w:rsidR="00392A6E" w:rsidRPr="00776BB1" w:rsidRDefault="00392A6E" w:rsidP="00392A6E">
      <w:pPr>
        <w:widowControl w:val="0"/>
        <w:spacing w:after="0"/>
        <w:ind w:firstLine="5954"/>
        <w:jc w:val="center"/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</w:pPr>
      <w:r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del pubblico ufficiale che</w:t>
      </w:r>
      <w:r w:rsidR="00776BB1"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 xml:space="preserve"> </w:t>
      </w:r>
      <w:r w:rsidRPr="00776BB1">
        <w:rPr>
          <w:rFonts w:ascii="Times New Roman" w:hAnsi="Times New Roman" w:cs="Times New Roman"/>
          <w:i/>
          <w:color w:val="595959" w:themeColor="text1" w:themeTint="A6"/>
          <w:sz w:val="20"/>
          <w:szCs w:val="20"/>
        </w:rPr>
        <w:t>autentica</w:t>
      </w:r>
    </w:p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A5167" w:rsidRDefault="00B72F22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 w:rsidRPr="008A5167">
        <w:rPr>
          <w:rFonts w:ascii="Times New Roman" w:eastAsia="Times New Roman" w:hAnsi="Times New Roman" w:cs="Times New Roman"/>
          <w:noProof/>
          <w:sz w:val="24"/>
          <w:szCs w:val="24"/>
          <w:lang w:eastAsia="it-IT"/>
        </w:rPr>
        <w:lastRenderedPageBreak/>
        <mc:AlternateContent>
          <mc:Choice Requires="wpg">
            <w:drawing>
              <wp:anchor distT="0" distB="0" distL="0" distR="0" simplePos="0" relativeHeight="251659264" behindDoc="0" locked="0" layoutInCell="1" allowOverlap="1" wp14:anchorId="7C39745F" wp14:editId="43326B21">
                <wp:simplePos x="0" y="0"/>
                <wp:positionH relativeFrom="column">
                  <wp:posOffset>104775</wp:posOffset>
                </wp:positionH>
                <wp:positionV relativeFrom="paragraph">
                  <wp:posOffset>48895</wp:posOffset>
                </wp:positionV>
                <wp:extent cx="1078865" cy="1078865"/>
                <wp:effectExtent l="0" t="0" r="26035" b="26035"/>
                <wp:wrapNone/>
                <wp:docPr id="1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1078865" cy="1078865"/>
                          <a:chOff x="-33" y="-219"/>
                          <a:chExt cx="1699" cy="1699"/>
                        </a:xfrm>
                      </wpg:grpSpPr>
                      <wps:wsp>
                        <wps:cNvPr id="2" name="Oval 18"/>
                        <wps:cNvSpPr>
                          <a:spLocks noChangeArrowheads="1"/>
                        </wps:cNvSpPr>
                        <wps:spPr bwMode="auto">
                          <a:xfrm>
                            <a:off x="-33" y="-219"/>
                            <a:ext cx="1699" cy="1699"/>
                          </a:xfrm>
                          <a:prstGeom prst="ellipse">
                            <a:avLst/>
                          </a:prstGeom>
                          <a:gradFill rotWithShape="0">
                            <a:gsLst>
                              <a:gs pos="0">
                                <a:srgbClr val="FFFFFF"/>
                              </a:gs>
                              <a:gs pos="100000">
                                <a:srgbClr val="FFFFFF"/>
                              </a:gs>
                            </a:gsLst>
                            <a:path path="shape">
                              <a:fillToRect l="50000" t="50000" r="50000" b="50000"/>
                            </a:path>
                          </a:gradFill>
                          <a:ln w="6480" cap="sq">
                            <a:solidFill>
                              <a:schemeClr val="tx1"/>
                            </a:solidFill>
                            <a:miter lim="800000"/>
                            <a:headEnd/>
                            <a:tailEnd/>
                          </a:ln>
                          <a:effectLst/>
                          <a:extLst>
                            <a:ext uri="{AF507438-7753-43E0-B8FC-AC1667EBCBE1}">
                              <a14:hiddenEffects xmlns:a14="http://schemas.microsoft.com/office/drawing/2010/main">
                                <a:effectLst>
                                  <a:outerShdw dist="35921" dir="2700000" algn="ctr" rotWithShape="0">
                                    <a:srgbClr val="808080"/>
                                  </a:outerShdw>
                                </a:effectLst>
                              </a14:hiddenEffects>
                            </a:ext>
                          </a:extLst>
                        </wps:spPr>
                        <wps:bodyPr rot="0" vert="horz" wrap="none" lIns="91440" tIns="45720" rIns="91440" bIns="45720" anchor="ctr" anchorCtr="0" upright="1">
                          <a:noAutofit/>
                        </wps:bodyPr>
                      </wps:wsp>
                      <wps:wsp>
                        <wps:cNvPr id="3" name="Text Box 19"/>
                        <wps:cNvSpPr txBox="1">
                          <a:spLocks noChangeArrowheads="1"/>
                        </wps:cNvSpPr>
                        <wps:spPr bwMode="auto">
                          <a:xfrm>
                            <a:off x="166" y="231"/>
                            <a:ext cx="1332" cy="101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ffectLst/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3465A4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  <a:ext uri="{AF507438-7753-43E0-B8FC-AC1667EBCBE1}">
                              <a14:hiddenEffects xmlns:a14="http://schemas.microsoft.com/office/drawing/2010/main">
                                <a:effectLst/>
                              </a14:hiddenEffects>
                            </a:ext>
                          </a:extLst>
                        </wps:spPr>
                        <wps:txbx>
                          <w:txbxContent>
                            <w:p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  <w:r w:rsidRPr="00CB1D27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  <w:t>Contrassegno della lista dei candidati</w:t>
                              </w:r>
                            </w:p>
                            <w:p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</w:p>
                            <w:p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  <w:r w:rsidRPr="00CB1D27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  <w:t>Diametro</w:t>
                              </w:r>
                            </w:p>
                            <w:p w:rsidR="007531E8" w:rsidRPr="00CB1D27" w:rsidRDefault="007531E8" w:rsidP="00B72F22">
                              <w:pPr>
                                <w:spacing w:after="0"/>
                                <w:jc w:val="center"/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</w:pPr>
                              <w:r w:rsidRPr="00CB1D27">
                                <w:rPr>
                                  <w:rFonts w:ascii="Times New Roman" w:hAnsi="Times New Roman" w:cs="Times New Roman"/>
                                  <w:color w:val="000000" w:themeColor="text1"/>
                                  <w:kern w:val="1"/>
                                  <w:sz w:val="16"/>
                                  <w:szCs w:val="16"/>
                                </w:rPr>
                                <w:t>cm. 3</w:t>
                              </w:r>
                            </w:p>
                          </w:txbxContent>
                        </wps:txbx>
                        <wps:bodyPr rot="0" vert="horz" wrap="square" lIns="12600" tIns="12600" rIns="12600" bIns="12600" anchor="t" anchorCtr="0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w14:anchorId="7C39745F" id="Group 17" o:spid="_x0000_s1027" style="position:absolute;margin-left:8.25pt;margin-top:3.85pt;width:84.95pt;height:84.95pt;z-index:251659264;mso-wrap-distance-left:0;mso-wrap-distance-right:0" coordorigin="-33,-219" coordsize="1699,169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">
                <v:oval id="Oval 18" o:spid="_x0000_s1028" style="position:absolute;left:-33;top:-219;width:1699;height:1699;visibility:visible;mso-wrap-style:non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" strokecolor="black [3213]" strokeweight=".18mm">
                  <v:fill focusposition=".5,.5" focussize="" focus="100%" type="gradientRadial"/>
                  <v:stroke joinstyle="miter" endcap="square"/>
                </v:oval>
                <v:shape id="Text Box 19" o:spid="_x0000_s1029" type="#_x0000_t202" style="position:absolute;left:166;top:231;width:1332;height:101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" filled="f" stroked="f" strokecolor="#3465a4">
                  <v:stroke joinstyle="round"/>
                  <v:textbox inset=".35mm,.35mm,.35mm,.35mm">
                    <w:txbxContent>
                      <w:p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  <w:r w:rsidRPr="00CB1D27"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  <w:t>Contrassegno della lista dei candidati</w:t>
                        </w:r>
                      </w:p>
                      <w:p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</w:p>
                      <w:p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  <w:r w:rsidRPr="00CB1D27"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  <w:t>Diametro</w:t>
                        </w:r>
                      </w:p>
                      <w:p w:rsidR="007531E8" w:rsidRPr="00CB1D27" w:rsidRDefault="007531E8" w:rsidP="00B72F22">
                        <w:pPr>
                          <w:spacing w:after="0"/>
                          <w:jc w:val="center"/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</w:pPr>
                        <w:r w:rsidRPr="00CB1D27">
                          <w:rPr>
                            <w:rFonts w:ascii="Times New Roman" w:hAnsi="Times New Roman" w:cs="Times New Roman"/>
                            <w:color w:val="000000" w:themeColor="text1"/>
                            <w:kern w:val="1"/>
                            <w:sz w:val="16"/>
                            <w:szCs w:val="16"/>
                          </w:rPr>
                          <w:t>cm. 3</w:t>
                        </w:r>
                      </w:p>
                    </w:txbxContent>
                  </v:textbox>
                </v:shape>
              </v:group>
            </w:pict>
          </mc:Fallback>
        </mc:AlternateContent>
      </w:r>
    </w:p>
    <w:p w:rsidR="008A5167" w:rsidRPr="008A5167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Verdana" w:eastAsia="Times New Roman" w:hAnsi="Verdana" w:cs="Verdana"/>
          <w:caps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sz w:val="24"/>
          <w:szCs w:val="24"/>
          <w:lang w:eastAsia="zh-CN"/>
        </w:rPr>
        <w:t>Elezione diretta del sindaco</w:t>
      </w:r>
    </w:p>
    <w:p w:rsidR="008A5167" w:rsidRPr="008A5167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Verdana" w:eastAsia="Times New Roman" w:hAnsi="Verdana" w:cs="Verdana"/>
          <w:caps/>
          <w:sz w:val="24"/>
          <w:szCs w:val="24"/>
          <w:lang w:eastAsia="zh-CN"/>
        </w:rPr>
      </w:pP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>e del consiglio comunale</w:t>
      </w:r>
    </w:p>
    <w:p w:rsidR="008A5167" w:rsidRPr="004449CB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sz w:val="24"/>
          <w:szCs w:val="24"/>
          <w:lang w:eastAsia="zh-CN"/>
        </w:rPr>
        <w:t>del comune di Trevi</w:t>
      </w:r>
    </w:p>
    <w:p w:rsidR="008A5167" w:rsidRPr="004449CB" w:rsidRDefault="008A5167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449CB" w:rsidRPr="008A5167" w:rsidRDefault="004449CB" w:rsidP="008A5167">
      <w:pPr>
        <w:tabs>
          <w:tab w:val="left" w:pos="2268"/>
        </w:tabs>
        <w:suppressAutoHyphens/>
        <w:overflowPunct w:val="0"/>
        <w:autoSpaceDE w:val="0"/>
        <w:spacing w:after="0" w:line="240" w:lineRule="auto"/>
        <w:ind w:left="2268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5167" w:rsidRPr="008A5167" w:rsidRDefault="008A5167" w:rsidP="008A5167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i/>
          <w:caps/>
          <w:sz w:val="24"/>
          <w:szCs w:val="24"/>
          <w:u w:val="single"/>
          <w:lang w:eastAsia="zh-CN"/>
        </w:rPr>
      </w:pPr>
    </w:p>
    <w:p w:rsidR="008A5167" w:rsidRPr="004449CB" w:rsidRDefault="008A5167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  <w:r w:rsidRPr="008A5167"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  <w:t>atto principale</w:t>
      </w:r>
    </w:p>
    <w:p w:rsidR="00B72F22" w:rsidRPr="004449CB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:rsidR="00B72F22" w:rsidRPr="004449CB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:rsidR="004449CB" w:rsidRPr="004449CB" w:rsidRDefault="004449CB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:rsidR="00B72F22" w:rsidRPr="004449CB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u w:val="single"/>
          <w:lang w:eastAsia="zh-CN"/>
        </w:rPr>
      </w:pPr>
    </w:p>
    <w:p w:rsidR="00B72F22" w:rsidRPr="004449CB" w:rsidRDefault="00B72F22" w:rsidP="00B72F22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PRESENTAZIONE DI UNA CANDIDATURA A SINDACO</w:t>
      </w:r>
    </w:p>
    <w:p w:rsidR="00B72F22" w:rsidRPr="004449CB" w:rsidRDefault="00B72F22" w:rsidP="00B72F22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  <w:r w:rsidRPr="004449C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 xml:space="preserve">E DI </w:t>
      </w:r>
      <w:r w:rsidR="007547B0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UNA LISTA DI CANDIDATI ALLE ELE</w:t>
      </w:r>
      <w:r w:rsidRPr="004449CB"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  <w:t>ZIONI COMUNALI</w:t>
      </w:r>
    </w:p>
    <w:p w:rsidR="00B72F22" w:rsidRPr="008A5167" w:rsidRDefault="00B72F22" w:rsidP="008A5167">
      <w:pPr>
        <w:suppressAutoHyphens/>
        <w:overflowPunct w:val="0"/>
        <w:autoSpaceDE w:val="0"/>
        <w:spacing w:after="0" w:line="240" w:lineRule="auto"/>
        <w:jc w:val="right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8A5167" w:rsidRPr="008A5167" w:rsidRDefault="008A5167" w:rsidP="008A5167">
      <w:pPr>
        <w:suppressAutoHyphens/>
        <w:overflowPunct w:val="0"/>
        <w:autoSpaceDE w:val="0"/>
        <w:spacing w:after="0" w:line="240" w:lineRule="auto"/>
        <w:jc w:val="center"/>
        <w:textAlignment w:val="baseline"/>
        <w:rPr>
          <w:rFonts w:ascii="Times New Roman" w:eastAsia="Times New Roman" w:hAnsi="Times New Roman" w:cs="Times New Roman"/>
          <w:b/>
          <w:caps/>
          <w:sz w:val="24"/>
          <w:szCs w:val="24"/>
          <w:lang w:eastAsia="zh-CN"/>
        </w:rPr>
      </w:pPr>
    </w:p>
    <w:p w:rsidR="008A5167" w:rsidRPr="008A5167" w:rsidRDefault="008A5167" w:rsidP="008A5167">
      <w:pPr>
        <w:suppressAutoHyphens/>
        <w:overflowPunct w:val="0"/>
        <w:autoSpaceDE w:val="0"/>
        <w:spacing w:after="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0"/>
          <w:lang w:eastAsia="zh-CN"/>
        </w:rPr>
      </w:pP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I sottoscritti elettori, compresi nelle liste elettorali del Comune di </w:t>
      </w:r>
      <w:r w:rsidR="00B72F22" w:rsidRPr="004449CB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Trevi</w:t>
      </w: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nel numero di ____________, risultante dalle firme debitamente autenticate contenute in questo foglio e in numero ___________ atti separati, nonché da numero ____________ dichiarazioni, rese nelle forme indicate dal secondo comma dell'art. 28 del </w:t>
      </w:r>
      <w:r w:rsidR="00B72F22">
        <w:rPr>
          <w:rFonts w:ascii="Times New Roman" w:eastAsia="Times New Roman" w:hAnsi="Times New Roman" w:cs="Times New Roman"/>
          <w:sz w:val="24"/>
          <w:szCs w:val="24"/>
          <w:lang w:eastAsia="zh-CN"/>
        </w:rPr>
        <w:t>testo unico</w:t>
      </w: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16 maggio 1960, n. 570, e successive modificazioni, dichiarano di presentare per l'elezione diretta del sindaco e del consiglio comunale del comune di </w:t>
      </w:r>
      <w:r w:rsidR="00B72F22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Trevi</w:t>
      </w: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che avrà luogo domenica </w:t>
      </w:r>
      <w:r w:rsidR="00B72F22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14 </w:t>
      </w:r>
      <w:r w:rsidR="007547B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e lunedì 15 </w:t>
      </w:r>
      <w:r w:rsidR="00B72F22">
        <w:rPr>
          <w:rFonts w:ascii="Times New Roman" w:eastAsia="Times New Roman" w:hAnsi="Times New Roman" w:cs="Times New Roman"/>
          <w:sz w:val="24"/>
          <w:szCs w:val="24"/>
          <w:lang w:eastAsia="zh-CN"/>
        </w:rPr>
        <w:t>maggio 2023</w:t>
      </w: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</w:t>
      </w:r>
      <w:r w:rsidRPr="008A516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candidato alla carica di sindaco</w:t>
      </w: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il sig. ____________________, nato a _________________ il _______________.</w:t>
      </w:r>
    </w:p>
    <w:p w:rsidR="008A5167" w:rsidRDefault="008A5167" w:rsidP="008A5167">
      <w:pPr>
        <w:suppressAutoHyphens/>
        <w:overflowPunct w:val="0"/>
        <w:autoSpaceDE w:val="0"/>
        <w:spacing w:after="6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8A516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Per la predetta elezione, i sottoscritti elettori dichiarano, altresì, di presentare una lista di numero ___________ </w:t>
      </w:r>
      <w:r w:rsidRPr="008A5167">
        <w:rPr>
          <w:rFonts w:ascii="Times New Roman" w:eastAsia="Times New Roman" w:hAnsi="Times New Roman" w:cs="Times New Roman"/>
          <w:b/>
          <w:bCs/>
          <w:sz w:val="24"/>
          <w:szCs w:val="24"/>
          <w:lang w:eastAsia="zh-CN"/>
        </w:rPr>
        <w:t xml:space="preserve">candidati alla carica di </w:t>
      </w:r>
      <w:r w:rsidRPr="008A5167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consigliere comunale</w:t>
      </w:r>
      <w:r w:rsidRPr="008A5167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 xml:space="preserve"> </w:t>
      </w: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>nelle persone e nell'ordine seguenti</w:t>
      </w:r>
      <w:r w:rsidR="0041090D" w:rsidRPr="004109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(1)</w:t>
      </w:r>
      <w:r w:rsidRPr="008A5167">
        <w:rPr>
          <w:rFonts w:ascii="Times New Roman" w:eastAsia="Times New Roman" w:hAnsi="Times New Roman" w:cs="Times New Roman"/>
          <w:sz w:val="24"/>
          <w:szCs w:val="24"/>
          <w:lang w:eastAsia="zh-CN"/>
        </w:rPr>
        <w:t>:</w:t>
      </w:r>
    </w:p>
    <w:p w:rsidR="00B72F22" w:rsidRDefault="00B72F22" w:rsidP="008A5167">
      <w:pPr>
        <w:suppressAutoHyphens/>
        <w:overflowPunct w:val="0"/>
        <w:autoSpaceDE w:val="0"/>
        <w:spacing w:after="60" w:line="276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4449CB" w:rsidRPr="008A5167" w:rsidRDefault="00B72F22" w:rsidP="00B72F22">
      <w:pPr>
        <w:suppressAutoHyphens/>
        <w:overflowPunct w:val="0"/>
        <w:autoSpaceDE w:val="0"/>
        <w:spacing w:after="60" w:line="276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b/>
          <w:sz w:val="20"/>
          <w:szCs w:val="20"/>
          <w:lang w:eastAsia="zh-CN"/>
        </w:rPr>
      </w:pPr>
      <w:r w:rsidRPr="004449CB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CANDIDATI ALLA CARICA DI CONSIGLIERE COMUNALE</w:t>
      </w: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38"/>
        <w:gridCol w:w="4493"/>
        <w:gridCol w:w="2492"/>
        <w:gridCol w:w="634"/>
        <w:gridCol w:w="1883"/>
      </w:tblGrid>
      <w:tr w:rsidR="004449CB" w:rsidRPr="008A5167" w:rsidTr="004449CB">
        <w:trPr>
          <w:jc w:val="center"/>
        </w:trPr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double" w:sz="6" w:space="0" w:color="000000"/>
            </w:tcBorders>
            <w:shd w:val="clear" w:color="auto" w:fill="E5E5E5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n.</w:t>
            </w:r>
          </w:p>
        </w:tc>
        <w:tc>
          <w:tcPr>
            <w:tcW w:w="4493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</w:tcBorders>
            <w:shd w:val="clear" w:color="auto" w:fill="E5E5E5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left="113" w:right="113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Cognome e nome</w:t>
            </w:r>
          </w:p>
        </w:tc>
        <w:tc>
          <w:tcPr>
            <w:tcW w:w="2492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</w:tcBorders>
            <w:shd w:val="clear" w:color="auto" w:fill="E5E5E5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left="57" w:right="57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Luogo di nascita</w:t>
            </w:r>
          </w:p>
        </w:tc>
        <w:tc>
          <w:tcPr>
            <w:tcW w:w="634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</w:tcBorders>
            <w:shd w:val="clear" w:color="auto" w:fill="E5E5E5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Prov</w:t>
            </w:r>
            <w:r w:rsidRPr="008A5167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.</w:t>
            </w:r>
          </w:p>
        </w:tc>
        <w:tc>
          <w:tcPr>
            <w:tcW w:w="1883" w:type="dxa"/>
            <w:tcBorders>
              <w:top w:val="single" w:sz="4" w:space="0" w:color="auto"/>
              <w:left w:val="dotted" w:sz="6" w:space="0" w:color="000000"/>
              <w:bottom w:val="double" w:sz="6" w:space="0" w:color="000000"/>
              <w:right w:val="single" w:sz="4" w:space="0" w:color="auto"/>
            </w:tcBorders>
            <w:shd w:val="clear" w:color="auto" w:fill="E5E5E5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138"/>
              <w:jc w:val="center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Data di nascita</w:t>
            </w: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</w:t>
            </w:r>
          </w:p>
        </w:tc>
        <w:tc>
          <w:tcPr>
            <w:tcW w:w="4493" w:type="dxa"/>
            <w:tcBorders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2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3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4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5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6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7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8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9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10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11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dotted" w:sz="6" w:space="0" w:color="000000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  <w:tr w:rsidR="008A5167" w:rsidRPr="008A5167" w:rsidTr="004449CB">
        <w:trPr>
          <w:jc w:val="center"/>
        </w:trPr>
        <w:tc>
          <w:tcPr>
            <w:tcW w:w="421" w:type="dxa"/>
            <w:tcBorders>
              <w:top w:val="dotted" w:sz="6" w:space="0" w:color="000000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pacing w:after="0" w:line="276" w:lineRule="auto"/>
              <w:ind w:right="57"/>
              <w:jc w:val="right"/>
              <w:textAlignment w:val="baseline"/>
              <w:rPr>
                <w:rFonts w:ascii="Times New Roman" w:eastAsia="Times New Roman" w:hAnsi="Times New Roman" w:cs="Times New Roman"/>
                <w:sz w:val="20"/>
                <w:szCs w:val="20"/>
                <w:lang w:eastAsia="zh-CN"/>
              </w:rPr>
            </w:pPr>
            <w:r w:rsidRPr="008A516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12</w:t>
            </w:r>
          </w:p>
        </w:tc>
        <w:tc>
          <w:tcPr>
            <w:tcW w:w="4493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113" w:right="113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2492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left="57" w:right="57"/>
              <w:jc w:val="both"/>
              <w:textAlignment w:val="baseline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/>
              </w:rPr>
            </w:pPr>
          </w:p>
        </w:tc>
        <w:tc>
          <w:tcPr>
            <w:tcW w:w="634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jc w:val="center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  <w:tc>
          <w:tcPr>
            <w:tcW w:w="1883" w:type="dxa"/>
            <w:tcBorders>
              <w:top w:val="dotted" w:sz="6" w:space="0" w:color="000000"/>
              <w:left w:val="dotted" w:sz="6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8A5167" w:rsidRPr="008A5167" w:rsidRDefault="008A5167" w:rsidP="008A5167">
            <w:pPr>
              <w:suppressAutoHyphens/>
              <w:overflowPunct w:val="0"/>
              <w:autoSpaceDE w:val="0"/>
              <w:snapToGrid w:val="0"/>
              <w:spacing w:after="0" w:line="276" w:lineRule="auto"/>
              <w:ind w:right="138"/>
              <w:jc w:val="right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</w:p>
        </w:tc>
      </w:tr>
    </w:tbl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A5167" w:rsidRDefault="00B72F22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La lista si contraddistingue con il seguente contrassegno:</w:t>
      </w:r>
      <w:r w:rsidR="004449CB">
        <w:rPr>
          <w:rFonts w:ascii="Times New Roman" w:hAnsi="Times New Roman" w:cs="Times New Roman"/>
          <w:sz w:val="24"/>
          <w:szCs w:val="24"/>
        </w:rPr>
        <w:t xml:space="preserve"> </w:t>
      </w:r>
      <w:r w:rsidR="00CB1D27">
        <w:rPr>
          <w:rFonts w:ascii="Times New Roman" w:hAnsi="Times New Roman" w:cs="Times New Roman"/>
          <w:sz w:val="24"/>
          <w:szCs w:val="24"/>
        </w:rPr>
        <w:t>________________________________________</w:t>
      </w:r>
    </w:p>
    <w:p w:rsidR="008A5167" w:rsidRDefault="00CB1D2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8A5167" w:rsidRDefault="00CB1D2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8A5167" w:rsidRDefault="00CB1D2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</w:t>
      </w:r>
    </w:p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A5167" w:rsidRDefault="0041090D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</w:t>
      </w:r>
    </w:p>
    <w:p w:rsidR="008A5167" w:rsidRPr="009204C5" w:rsidRDefault="0041090D" w:rsidP="009204C5">
      <w:pPr>
        <w:widowControl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204C5">
        <w:rPr>
          <w:rFonts w:ascii="Times New Roman" w:hAnsi="Times New Roman" w:cs="Times New Roman"/>
          <w:sz w:val="18"/>
          <w:szCs w:val="18"/>
          <w:vertAlign w:val="superscript"/>
        </w:rPr>
        <w:t>(1)</w:t>
      </w:r>
      <w:r w:rsidRPr="009204C5">
        <w:rPr>
          <w:rFonts w:ascii="Times New Roman" w:hAnsi="Times New Roman" w:cs="Times New Roman"/>
          <w:sz w:val="18"/>
          <w:szCs w:val="18"/>
        </w:rPr>
        <w:t xml:space="preserve"> </w:t>
      </w:r>
      <w:r w:rsidR="00861249" w:rsidRPr="009204C5">
        <w:rPr>
          <w:rFonts w:ascii="Times New Roman" w:hAnsi="Times New Roman" w:cs="Times New Roman"/>
          <w:sz w:val="18"/>
          <w:szCs w:val="18"/>
        </w:rPr>
        <w:t xml:space="preserve">si </w:t>
      </w:r>
      <w:r w:rsidRPr="009204C5">
        <w:rPr>
          <w:rFonts w:ascii="Times New Roman" w:hAnsi="Times New Roman" w:cs="Times New Roman"/>
          <w:sz w:val="18"/>
          <w:szCs w:val="18"/>
        </w:rPr>
        <w:t>richiama l’attenzione sulla legge 23 novembre 2012 n. 215 concernente le rappresentanze di genere nella formazione delle liste dei candidati degli organi elett</w:t>
      </w:r>
      <w:bookmarkStart w:id="0" w:name="_GoBack"/>
      <w:bookmarkEnd w:id="0"/>
      <w:r w:rsidRPr="009204C5">
        <w:rPr>
          <w:rFonts w:ascii="Times New Roman" w:hAnsi="Times New Roman" w:cs="Times New Roman"/>
          <w:sz w:val="18"/>
          <w:szCs w:val="18"/>
        </w:rPr>
        <w:t>ivi degli enti locali.</w:t>
      </w:r>
    </w:p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2E03C8" w:rsidRPr="002E03C8" w:rsidRDefault="002E03C8" w:rsidP="0041090D">
      <w:pPr>
        <w:pageBreakBefore/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lastRenderedPageBreak/>
        <w:t xml:space="preserve">I sottoscritti elettori </w:t>
      </w:r>
      <w:r w:rsidRPr="002E03C8">
        <w:rPr>
          <w:rFonts w:ascii="Times New Roman" w:eastAsia="Times New Roman" w:hAnsi="Times New Roman" w:cs="Times New Roman"/>
          <w:bCs/>
          <w:sz w:val="24"/>
          <w:szCs w:val="24"/>
          <w:lang w:eastAsia="zh-CN"/>
        </w:rPr>
        <w:t>delegano</w:t>
      </w:r>
    </w:p>
    <w:p w:rsidR="002E03C8" w:rsidRPr="002E03C8" w:rsidRDefault="002E03C8" w:rsidP="0041090D">
      <w:p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Pr="002E03C8" w:rsidRDefault="002E03C8" w:rsidP="0041090D">
      <w:pPr>
        <w:numPr>
          <w:ilvl w:val="0"/>
          <w:numId w:val="1"/>
        </w:num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il sig. _____________________</w:t>
      </w:r>
      <w:r w:rsidRPr="002E03C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, 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nato a _________________ il _______________, domiciliato in ________________, recapito telefonico _________________;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ab/>
      </w:r>
    </w:p>
    <w:p w:rsidR="002E03C8" w:rsidRPr="002E03C8" w:rsidRDefault="002E03C8" w:rsidP="0041090D">
      <w:pPr>
        <w:numPr>
          <w:ilvl w:val="0"/>
          <w:numId w:val="1"/>
        </w:num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e il sig. ____________________</w:t>
      </w:r>
      <w:r w:rsidRPr="002E03C8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, 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nato a ________________ il _______________, domiciliato in _______________, recapito telefonico ______________;</w:t>
      </w:r>
    </w:p>
    <w:p w:rsidR="002E03C8" w:rsidRPr="002E03C8" w:rsidRDefault="002E03C8" w:rsidP="0041090D">
      <w:pPr>
        <w:keepNext/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i quali possono assistere, su convocazione della commissione elettorale circondariale, alle operazioni di sorteggio del numero progressivo da assegnare a ciascun candidato alla carica di sindaco ammesso e hanno la facoltà di designare i rappresentanti della lista presso ogni seggio elettorale.</w:t>
      </w:r>
    </w:p>
    <w:p w:rsidR="002E03C8" w:rsidRPr="002E03C8" w:rsidRDefault="002E03C8" w:rsidP="0041090D">
      <w:p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Pr="002E03C8" w:rsidRDefault="002E03C8" w:rsidP="0041090D">
      <w:pPr>
        <w:suppressAutoHyphens/>
        <w:overflowPunct w:val="0"/>
        <w:autoSpaceDE w:val="0"/>
        <w:spacing w:after="0" w:line="276" w:lineRule="auto"/>
        <w:ind w:firstLine="709"/>
        <w:jc w:val="both"/>
        <w:textAlignment w:val="baseline"/>
        <w:rPr>
          <w:rFonts w:ascii="Verdana" w:eastAsia="Times New Roman" w:hAnsi="Verdana" w:cs="Verdana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Dichiarano, inoltre, di non aver sottoscritto, per l'elezione di cui trattasi, altra presentazione di candidatura.</w:t>
      </w:r>
    </w:p>
    <w:p w:rsidR="002E03C8" w:rsidRPr="002E03C8" w:rsidRDefault="002E03C8" w:rsidP="0041090D">
      <w:p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Default="002E03C8" w:rsidP="0041090D">
      <w:pPr>
        <w:suppressAutoHyphens/>
        <w:overflowPunct w:val="0"/>
        <w:autoSpaceDE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A corredo della presente uniscono:</w:t>
      </w:r>
    </w:p>
    <w:p w:rsidR="002E03C8" w:rsidRPr="002E03C8" w:rsidRDefault="002E03C8" w:rsidP="0041090D">
      <w:pPr>
        <w:suppressAutoHyphens/>
        <w:overflowPunct w:val="0"/>
        <w:autoSpaceDE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Default="002E03C8" w:rsidP="005C1417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n. _______________ certificati (dei quali n. ____________ collettivi) comprovanti l'iscrizione dei presentatori nelle liste elettorali del comune di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Trevi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41090D" w:rsidRPr="002E03C8" w:rsidRDefault="0041090D" w:rsidP="005C1417">
      <w:pPr>
        <w:tabs>
          <w:tab w:val="left" w:pos="1134"/>
        </w:tabs>
        <w:suppressAutoHyphens/>
        <w:overflowPunct w:val="0"/>
        <w:autoSpaceDE w:val="0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Default="002E03C8" w:rsidP="005C1417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spacing w:after="0" w:line="276" w:lineRule="auto"/>
        <w:ind w:left="284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dichiarazione di accettazione di candidatura alla carica di sindaco, firmata e autenticata, contenente anche la dichiarazione sostitutiva attestante l’insussistenza della situazione di incandidabilità a norma degli articoli 10 e 12 del d.lgs. 31 dicembre 2012, n. 235;</w:t>
      </w:r>
    </w:p>
    <w:p w:rsidR="0041090D" w:rsidRDefault="0041090D" w:rsidP="005C1417">
      <w:pPr>
        <w:pStyle w:val="Paragrafoelenco"/>
        <w:tabs>
          <w:tab w:val="left" w:pos="1134"/>
        </w:tabs>
        <w:spacing w:after="0"/>
        <w:ind w:firstLine="284"/>
        <w:contextualSpacing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Default="002E03C8" w:rsidP="005C1417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spacing w:after="0" w:line="276" w:lineRule="auto"/>
        <w:ind w:left="284"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n. ________________ dichiarazioni di accettazione della candidatura alla carica di consigliere comunale, firmate e autenticate, contenenti anche l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dichiarazion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sostitutiv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e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attestant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l’insussistenza della situazione di incandidabilità a norma degli articoli 10 e 12 del d.lgs. 31 dicembre 2012, n. 235;</w:t>
      </w:r>
    </w:p>
    <w:p w:rsidR="0041090D" w:rsidRDefault="0041090D" w:rsidP="005C1417">
      <w:pPr>
        <w:pStyle w:val="Paragrafoelenco"/>
        <w:tabs>
          <w:tab w:val="left" w:pos="1134"/>
        </w:tabs>
        <w:spacing w:after="0"/>
        <w:ind w:firstLine="284"/>
        <w:contextualSpacing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Default="002E03C8" w:rsidP="005C1417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n.° ____________ certificati attestanti che il candidato alla carica di sindaco e i candidati alla carica di consigliere comunale sono elettori in un comune della Repubblica;</w:t>
      </w:r>
    </w:p>
    <w:p w:rsidR="0041090D" w:rsidRDefault="0041090D" w:rsidP="005C1417">
      <w:pPr>
        <w:pStyle w:val="Paragrafoelenco"/>
        <w:tabs>
          <w:tab w:val="left" w:pos="1134"/>
        </w:tabs>
        <w:spacing w:after="0"/>
        <w:ind w:firstLine="284"/>
        <w:contextualSpacing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Default="002E03C8" w:rsidP="005C1417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la dichiarazione - sottoscritta dal presidente o dal segretario del partito o gruppo politico o dai presidenti o segretari regionali o provinciali di essi che tali risultino per attestazione dei rispettivi presidenti o segretari nazionali ovvero da rappresentanti all’uopo da loro incaricati con mandato autenticato da notaio - attestante che le liste o le candidature sono presentate in nome e per conto del partito o gruppo politico stesso</w:t>
      </w:r>
      <w:r w:rsidR="0041090D" w:rsidRPr="004109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(2)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;</w:t>
      </w:r>
    </w:p>
    <w:p w:rsidR="0041090D" w:rsidRDefault="0041090D" w:rsidP="005C1417">
      <w:pPr>
        <w:pStyle w:val="Paragrafoelenco"/>
        <w:tabs>
          <w:tab w:val="left" w:pos="1134"/>
        </w:tabs>
        <w:spacing w:after="0"/>
        <w:ind w:firstLine="284"/>
        <w:contextualSpacing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Default="002E03C8" w:rsidP="005C1417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il modello del contrassegno di lista, in triplice esemplare (grande</w:t>
      </w:r>
      <w:r w:rsidR="005C1417">
        <w:rPr>
          <w:rFonts w:ascii="Times New Roman" w:eastAsia="Times New Roman" w:hAnsi="Times New Roman" w:cs="Times New Roman"/>
          <w:sz w:val="24"/>
          <w:szCs w:val="24"/>
          <w:lang w:eastAsia="zh-CN"/>
        </w:rPr>
        <w:t>, del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diametro </w:t>
      </w:r>
      <w:r w:rsidR="005C141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di 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cm. 10; piccolo</w:t>
      </w:r>
      <w:r w:rsidR="005C141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, del 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diametro </w:t>
      </w:r>
      <w:r w:rsidR="005C1417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di 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cm. 3);</w:t>
      </w:r>
    </w:p>
    <w:p w:rsidR="0041090D" w:rsidRDefault="0041090D" w:rsidP="005C1417">
      <w:pPr>
        <w:pStyle w:val="Paragrafoelenco"/>
        <w:tabs>
          <w:tab w:val="left" w:pos="1134"/>
        </w:tabs>
        <w:spacing w:after="0"/>
        <w:ind w:firstLine="284"/>
        <w:contextualSpacing w:val="0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Pr="002E03C8" w:rsidRDefault="002E03C8" w:rsidP="005C1417">
      <w:pPr>
        <w:numPr>
          <w:ilvl w:val="0"/>
          <w:numId w:val="2"/>
        </w:numPr>
        <w:tabs>
          <w:tab w:val="left" w:pos="1134"/>
        </w:tabs>
        <w:suppressAutoHyphens/>
        <w:overflowPunct w:val="0"/>
        <w:autoSpaceDE w:val="0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 copia del programma amministrativo da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inserire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ne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ll'albo pretorio </w:t>
      </w:r>
      <w:r w:rsidRPr="002E03C8">
        <w:rPr>
          <w:rFonts w:ascii="Times New Roman" w:eastAsia="Times New Roman" w:hAnsi="Times New Roman" w:cs="Times New Roman"/>
          <w:i/>
          <w:sz w:val="24"/>
          <w:szCs w:val="24"/>
          <w:lang w:eastAsia="zh-CN"/>
        </w:rPr>
        <w:t>on line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.</w:t>
      </w:r>
    </w:p>
    <w:p w:rsidR="002E03C8" w:rsidRPr="002E03C8" w:rsidRDefault="002E03C8" w:rsidP="005C1417">
      <w:pPr>
        <w:suppressAutoHyphens/>
        <w:overflowPunct w:val="0"/>
        <w:autoSpaceDE w:val="0"/>
        <w:spacing w:after="0" w:line="276" w:lineRule="auto"/>
        <w:ind w:firstLine="284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Pr="002E03C8" w:rsidRDefault="002E03C8" w:rsidP="002E03C8">
      <w:pPr>
        <w:suppressAutoHyphens/>
        <w:overflowPunct w:val="0"/>
        <w:autoSpaceDE w:val="0"/>
        <w:spacing w:after="0" w:line="276" w:lineRule="auto"/>
        <w:ind w:firstLine="708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Per eventuali comunicazioni da parte della commissione elettorale circondariale, i sottoscritti eleggono domicilio presso il signor ___________________, nato a _________ il ___________, dimorante in ________________, recapito telefonico ______________.</w:t>
      </w:r>
    </w:p>
    <w:p w:rsidR="002E03C8" w:rsidRPr="002E03C8" w:rsidRDefault="002E03C8" w:rsidP="002E03C8">
      <w:p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</w:p>
    <w:p w:rsidR="002E03C8" w:rsidRPr="002E03C8" w:rsidRDefault="002E03C8" w:rsidP="002E03C8">
      <w:pPr>
        <w:suppressAutoHyphens/>
        <w:overflowPunct w:val="0"/>
        <w:autoSpaceDE w:val="0"/>
        <w:spacing w:after="0" w:line="276" w:lineRule="auto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zh-CN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Trevi</w:t>
      </w:r>
      <w:r w:rsidRPr="002E03C8">
        <w:rPr>
          <w:rFonts w:ascii="Times New Roman" w:eastAsia="Times New Roman" w:hAnsi="Times New Roman" w:cs="Times New Roman"/>
          <w:sz w:val="24"/>
          <w:szCs w:val="24"/>
          <w:lang w:eastAsia="zh-CN"/>
        </w:rPr>
        <w:t>, addì _______/_______/20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23</w:t>
      </w:r>
      <w:r w:rsidR="0041090D" w:rsidRPr="0041090D">
        <w:rPr>
          <w:rFonts w:ascii="Times New Roman" w:eastAsia="Times New Roman" w:hAnsi="Times New Roman" w:cs="Times New Roman"/>
          <w:sz w:val="24"/>
          <w:szCs w:val="24"/>
          <w:vertAlign w:val="superscript"/>
          <w:lang w:eastAsia="zh-CN"/>
        </w:rPr>
        <w:t>(3)</w:t>
      </w:r>
    </w:p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8A5167" w:rsidRDefault="002E03C8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</w:t>
      </w:r>
    </w:p>
    <w:p w:rsidR="008A5167" w:rsidRPr="009204C5" w:rsidRDefault="0041090D" w:rsidP="0041090D">
      <w:pPr>
        <w:widowControl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204C5">
        <w:rPr>
          <w:rFonts w:ascii="Times New Roman" w:hAnsi="Times New Roman" w:cs="Times New Roman"/>
          <w:sz w:val="18"/>
          <w:szCs w:val="18"/>
          <w:vertAlign w:val="superscript"/>
        </w:rPr>
        <w:t>(2)</w:t>
      </w:r>
      <w:r w:rsidRPr="009204C5">
        <w:rPr>
          <w:rFonts w:ascii="Times New Roman" w:hAnsi="Times New Roman" w:cs="Times New Roman"/>
          <w:sz w:val="18"/>
          <w:szCs w:val="18"/>
        </w:rPr>
        <w:t xml:space="preserve">: </w:t>
      </w:r>
      <w:r w:rsidR="00861249" w:rsidRPr="009204C5">
        <w:rPr>
          <w:rFonts w:ascii="Times New Roman" w:hAnsi="Times New Roman" w:cs="Times New Roman"/>
          <w:sz w:val="18"/>
          <w:szCs w:val="18"/>
        </w:rPr>
        <w:t xml:space="preserve">solo </w:t>
      </w:r>
      <w:r w:rsidRPr="009204C5">
        <w:rPr>
          <w:rFonts w:ascii="Times New Roman" w:hAnsi="Times New Roman" w:cs="Times New Roman"/>
          <w:sz w:val="18"/>
          <w:szCs w:val="18"/>
        </w:rPr>
        <w:t>per i partiti o gruppi politici che abbiano avuto eletto un proprio rappresentante anche in una sola delle due Camere o nel Parlamento Europeo o che siano costituiti in gruppo parlamentare anche in una sola delle due Camere nella legislatura in corso.</w:t>
      </w:r>
    </w:p>
    <w:p w:rsidR="008A5167" w:rsidRPr="009204C5" w:rsidRDefault="0041090D" w:rsidP="008A5167">
      <w:pPr>
        <w:widowControl w:val="0"/>
        <w:spacing w:after="0"/>
        <w:rPr>
          <w:rFonts w:ascii="Times New Roman" w:hAnsi="Times New Roman" w:cs="Times New Roman"/>
          <w:sz w:val="18"/>
          <w:szCs w:val="18"/>
        </w:rPr>
      </w:pPr>
      <w:r w:rsidRPr="009204C5">
        <w:rPr>
          <w:rFonts w:ascii="Times New Roman" w:hAnsi="Times New Roman" w:cs="Times New Roman"/>
          <w:sz w:val="18"/>
          <w:szCs w:val="18"/>
          <w:vertAlign w:val="superscript"/>
        </w:rPr>
        <w:t>(3)</w:t>
      </w:r>
      <w:r w:rsidRPr="009204C5">
        <w:rPr>
          <w:rFonts w:ascii="Times New Roman" w:hAnsi="Times New Roman" w:cs="Times New Roman"/>
          <w:sz w:val="18"/>
          <w:szCs w:val="18"/>
        </w:rPr>
        <w:t xml:space="preserve">: </w:t>
      </w:r>
      <w:r w:rsidR="00861249" w:rsidRPr="009204C5">
        <w:rPr>
          <w:rFonts w:ascii="Times New Roman" w:hAnsi="Times New Roman" w:cs="Times New Roman"/>
          <w:sz w:val="18"/>
          <w:szCs w:val="18"/>
        </w:rPr>
        <w:t xml:space="preserve">indicare </w:t>
      </w:r>
      <w:r w:rsidRPr="009204C5">
        <w:rPr>
          <w:rFonts w:ascii="Times New Roman" w:hAnsi="Times New Roman" w:cs="Times New Roman"/>
          <w:sz w:val="18"/>
          <w:szCs w:val="18"/>
        </w:rPr>
        <w:t>la data in cui la presente dichiarazione viene presentata alla segreteria del comune.</w:t>
      </w:r>
    </w:p>
    <w:p w:rsidR="008A5167" w:rsidRDefault="008A5167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9204C5" w:rsidRDefault="009204C5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531E8" w:rsidRPr="007531E8" w:rsidRDefault="007531E8" w:rsidP="007531E8">
      <w:pPr>
        <w:widowControl w:val="0"/>
        <w:numPr>
          <w:ilvl w:val="3"/>
          <w:numId w:val="3"/>
        </w:numPr>
        <w:spacing w:after="0"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531E8">
        <w:rPr>
          <w:rFonts w:ascii="Times New Roman" w:hAnsi="Times New Roman" w:cs="Times New Roman"/>
          <w:bCs/>
          <w:sz w:val="24"/>
          <w:szCs w:val="24"/>
        </w:rPr>
        <w:lastRenderedPageBreak/>
        <w:t>FIRME DEI SOTTOSCRITTORI</w:t>
      </w:r>
    </w:p>
    <w:p w:rsidR="007531E8" w:rsidRPr="007531E8" w:rsidRDefault="007531E8" w:rsidP="007531E8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531E8" w:rsidRPr="007531E8" w:rsidRDefault="007531E8" w:rsidP="007531E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A</w:t>
      </w:r>
      <w:r w:rsidR="00544A8D">
        <w:rPr>
          <w:rFonts w:ascii="Times New Roman" w:hAnsi="Times New Roman" w:cs="Times New Roman"/>
          <w:sz w:val="24"/>
          <w:szCs w:val="24"/>
        </w:rPr>
        <w:t>i sensi dell’articolo</w:t>
      </w:r>
      <w:r w:rsidRPr="007531E8">
        <w:rPr>
          <w:rFonts w:ascii="Times New Roman" w:hAnsi="Times New Roman" w:cs="Times New Roman"/>
          <w:sz w:val="24"/>
          <w:szCs w:val="24"/>
        </w:rPr>
        <w:t xml:space="preserve"> 13 del regolamento generale sulla protezione dei dati (Regolamento (UE) 2016/679 del Parlamento europeo e del Consiglio dell’Unione europea del 27 aprile 2016), i sottoscritti elettori sono informati che il titolare / i titolari del trattamento è/sono i promotori della sottoscrizione e cioè </w:t>
      </w:r>
      <w:r w:rsidR="00544A8D">
        <w:rPr>
          <w:rFonts w:ascii="Times New Roman" w:hAnsi="Times New Roman" w:cs="Times New Roman"/>
          <w:sz w:val="24"/>
          <w:szCs w:val="24"/>
        </w:rPr>
        <w:t xml:space="preserve">_______________________________________________________________ </w:t>
      </w:r>
      <w:r w:rsidRPr="007531E8">
        <w:rPr>
          <w:rFonts w:ascii="Times New Roman" w:hAnsi="Times New Roman" w:cs="Times New Roman"/>
          <w:sz w:val="24"/>
          <w:szCs w:val="24"/>
          <w:vertAlign w:val="superscript"/>
        </w:rPr>
        <w:t>(4)</w:t>
      </w:r>
      <w:r w:rsidRPr="007531E8">
        <w:rPr>
          <w:rFonts w:ascii="Times New Roman" w:hAnsi="Times New Roman" w:cs="Times New Roman"/>
          <w:sz w:val="24"/>
          <w:szCs w:val="24"/>
        </w:rPr>
        <w:t xml:space="preserve"> con sede in </w:t>
      </w:r>
      <w:r w:rsidR="00544A8D">
        <w:rPr>
          <w:rFonts w:ascii="Times New Roman" w:hAnsi="Times New Roman" w:cs="Times New Roman"/>
          <w:sz w:val="24"/>
          <w:szCs w:val="24"/>
        </w:rPr>
        <w:t>_______________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544A8D">
        <w:rPr>
          <w:rFonts w:ascii="Times New Roman" w:hAnsi="Times New Roman" w:cs="Times New Roman"/>
          <w:sz w:val="24"/>
          <w:szCs w:val="24"/>
        </w:rPr>
        <w:t>__________________________________________________________________________________________</w:t>
      </w:r>
    </w:p>
    <w:p w:rsidR="007531E8" w:rsidRPr="007531E8" w:rsidRDefault="007531E8" w:rsidP="007531E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Sono, altresì, informati che i dati compresi nella presente dichiarazione, di cui è facoltativo il conferimento, sono trattati conformemente alla normativa di settore, per motivi di interesse pubblico rilevante in materia di elettorato, a sostegno della lista di candidati sottoscritta a i fini dell’esercizio dell’elettorato passivo.</w:t>
      </w:r>
    </w:p>
    <w:p w:rsidR="007531E8" w:rsidRPr="007531E8" w:rsidRDefault="007531E8" w:rsidP="007531E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I dati sar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7531E8">
        <w:rPr>
          <w:rFonts w:ascii="Times New Roman" w:hAnsi="Times New Roman" w:cs="Times New Roman"/>
          <w:sz w:val="24"/>
          <w:szCs w:val="24"/>
        </w:rPr>
        <w:t>nno comunicati alla Commissione elettorale circondariale.</w:t>
      </w:r>
    </w:p>
    <w:p w:rsidR="007531E8" w:rsidRDefault="007531E8" w:rsidP="007531E8">
      <w:pPr>
        <w:widowControl w:val="0"/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7531E8">
        <w:rPr>
          <w:rFonts w:ascii="Times New Roman" w:hAnsi="Times New Roman" w:cs="Times New Roman"/>
          <w:sz w:val="24"/>
          <w:szCs w:val="24"/>
        </w:rPr>
        <w:t>Gli interessati potranno esercitare i diritti previsti dagli articoli da 15 a 22 del predetto Regolamento nei confronti del/dei sopraindicato/i titolare/i del trattamento nonché proporre reclamo al Garante per la protezione dei dati personali in caso di ritenuta violazione (art. 77).</w:t>
      </w:r>
    </w:p>
    <w:p w:rsidR="007531E8" w:rsidRDefault="007531E8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W w:w="10910" w:type="dxa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73"/>
        <w:gridCol w:w="6237"/>
      </w:tblGrid>
      <w:tr w:rsidR="007531E8" w:rsidRPr="00942ED0" w:rsidTr="007531E8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1E8" w:rsidRPr="00861249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Verdana" w:eastAsia="Times New Roman" w:hAnsi="Verdana" w:cs="Verdana"/>
                <w:i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Cognome 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…………………………………………………………….…………. 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………………………………………………………………….…….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531E8" w:rsidRPr="00861249" w:rsidRDefault="007531E8" w:rsidP="007531E8">
            <w:pPr>
              <w:keepNext/>
              <w:numPr>
                <w:ilvl w:val="2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2"/>
              <w:rPr>
                <w:rFonts w:ascii="Verdana" w:eastAsia="Times New Roman" w:hAnsi="Verdana" w:cs="Verdana"/>
                <w:b/>
                <w:i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bCs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531E8" w:rsidRPr="00861249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861249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531E8" w:rsidRPr="00942ED0" w:rsidTr="007531E8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7531E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531E8" w:rsidRPr="00942ED0" w:rsidRDefault="005C1417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7531E8" w:rsidRPr="00942ED0" w:rsidTr="007531E8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7531E8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7531E8" w:rsidRPr="00942ED0" w:rsidRDefault="007531E8" w:rsidP="007531E8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7531E8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531E8" w:rsidRPr="00942ED0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7531E8" w:rsidRDefault="007531E8" w:rsidP="007531E8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7531E8" w:rsidRPr="00942ED0" w:rsidRDefault="005C1417" w:rsidP="005C1417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  <w:tr w:rsidR="005C1417" w:rsidRPr="00942ED0" w:rsidTr="005C1417">
        <w:trPr>
          <w:cantSplit/>
          <w:jc w:val="center"/>
        </w:trPr>
        <w:tc>
          <w:tcPr>
            <w:tcW w:w="4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Cognome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 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 xml:space="preserve">………………………………….…………. 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Nome</w:t>
            </w:r>
          </w:p>
          <w:p w:rsidR="005C1417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……………………………………………………</w:t>
            </w:r>
            <w:r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…………….</w:t>
            </w: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…….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Comune di iscrizione nelle liste elettorali</w:t>
            </w:r>
          </w:p>
          <w:p w:rsidR="005C1417" w:rsidRPr="00942ED0" w:rsidRDefault="005C1417" w:rsidP="005C1417">
            <w:pPr>
              <w:keepNext/>
              <w:numPr>
                <w:ilvl w:val="1"/>
                <w:numId w:val="0"/>
              </w:numPr>
              <w:tabs>
                <w:tab w:val="num" w:pos="0"/>
              </w:tabs>
              <w:suppressAutoHyphens/>
              <w:overflowPunct w:val="0"/>
              <w:autoSpaceDE w:val="0"/>
              <w:spacing w:after="0" w:line="276" w:lineRule="auto"/>
              <w:textAlignment w:val="baseline"/>
              <w:outlineLvl w:val="1"/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</w:pPr>
            <w:r w:rsidRPr="005C1417">
              <w:rPr>
                <w:rFonts w:ascii="Times New Roman" w:eastAsia="Times New Roman" w:hAnsi="Times New Roman" w:cs="Times New Roman"/>
                <w:iCs/>
                <w:sz w:val="16"/>
                <w:szCs w:val="16"/>
                <w:lang w:eastAsia="zh-CN"/>
              </w:rPr>
              <w:t>Trevi</w:t>
            </w:r>
          </w:p>
        </w:tc>
        <w:tc>
          <w:tcPr>
            <w:tcW w:w="6237" w:type="dxa"/>
            <w:tcBorders>
              <w:top w:val="single" w:sz="4" w:space="0" w:color="000000"/>
              <w:left w:val="dotted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Luogo e data di nascita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 xml:space="preserve">Documento di identificazione </w:t>
            </w:r>
          </w:p>
          <w:p w:rsidR="005C1417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  <w:t>……………………………………………………………………………………………….</w:t>
            </w:r>
          </w:p>
          <w:p w:rsidR="005C1417" w:rsidRPr="00942ED0" w:rsidRDefault="005C1417" w:rsidP="00FE2EF4">
            <w:pPr>
              <w:suppressAutoHyphens/>
              <w:overflowPunct w:val="0"/>
              <w:autoSpaceDE w:val="0"/>
              <w:spacing w:after="0" w:line="276" w:lineRule="auto"/>
              <w:textAlignment w:val="baseline"/>
              <w:rPr>
                <w:rFonts w:ascii="Times New Roman" w:eastAsia="Times New Roman" w:hAnsi="Times New Roman" w:cs="Times New Roman"/>
                <w:sz w:val="16"/>
                <w:szCs w:val="16"/>
                <w:lang w:eastAsia="zh-CN"/>
              </w:rPr>
            </w:pPr>
            <w:r w:rsidRPr="00942ED0">
              <w:rPr>
                <w:rFonts w:ascii="Times New Roman" w:eastAsia="Times New Roman" w:hAnsi="Times New Roman" w:cs="Times New Roman"/>
                <w:b/>
                <w:bCs/>
                <w:smallCaps/>
                <w:sz w:val="16"/>
                <w:szCs w:val="16"/>
                <w:lang w:eastAsia="zh-CN"/>
              </w:rPr>
              <w:t>Firma</w:t>
            </w:r>
          </w:p>
        </w:tc>
      </w:tr>
    </w:tbl>
    <w:p w:rsidR="007531E8" w:rsidRDefault="007531E8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544A8D" w:rsidRDefault="00544A8D" w:rsidP="00544A8D">
      <w:pPr>
        <w:widowControl w:val="0"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942ED0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La firma qui apposta vale quale consenso a norma degli artt.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6,</w:t>
      </w:r>
      <w:r w:rsidR="00861249">
        <w:rPr>
          <w:rFonts w:ascii="Times New Roman" w:eastAsia="Times New Roman" w:hAnsi="Times New Roman" w:cs="Times New Roman"/>
          <w:sz w:val="24"/>
          <w:szCs w:val="24"/>
          <w:lang w:eastAsia="zh-C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zh-CN"/>
        </w:rPr>
        <w:t>7 e 9 del Regolamento (UE) 2016/679 del 27 aprile 2016 ai soli fini sopraindicati.</w:t>
      </w:r>
    </w:p>
    <w:p w:rsidR="00544A8D" w:rsidRDefault="00544A8D" w:rsidP="008A5167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p w:rsidR="007531E8" w:rsidRPr="009204C5" w:rsidRDefault="007531E8" w:rsidP="005C1417">
      <w:pPr>
        <w:widowControl w:val="0"/>
        <w:spacing w:after="0"/>
        <w:jc w:val="both"/>
        <w:rPr>
          <w:rFonts w:ascii="Times New Roman" w:hAnsi="Times New Roman" w:cs="Times New Roman"/>
          <w:sz w:val="18"/>
          <w:szCs w:val="18"/>
        </w:rPr>
      </w:pPr>
      <w:r w:rsidRPr="009204C5">
        <w:rPr>
          <w:rFonts w:ascii="Times New Roman" w:hAnsi="Times New Roman" w:cs="Times New Roman"/>
          <w:sz w:val="18"/>
          <w:szCs w:val="18"/>
          <w:vertAlign w:val="superscript"/>
        </w:rPr>
        <w:t>(4)</w:t>
      </w:r>
      <w:r w:rsidRPr="009204C5">
        <w:rPr>
          <w:rFonts w:ascii="Times New Roman" w:hAnsi="Times New Roman" w:cs="Times New Roman"/>
          <w:sz w:val="18"/>
          <w:szCs w:val="18"/>
        </w:rPr>
        <w:t xml:space="preserve">: </w:t>
      </w:r>
      <w:r w:rsidR="00861249" w:rsidRPr="009204C5">
        <w:rPr>
          <w:rFonts w:ascii="Times New Roman" w:hAnsi="Times New Roman" w:cs="Times New Roman"/>
          <w:sz w:val="18"/>
          <w:szCs w:val="18"/>
        </w:rPr>
        <w:t xml:space="preserve">indicare </w:t>
      </w:r>
      <w:r w:rsidRPr="009204C5">
        <w:rPr>
          <w:rFonts w:ascii="Times New Roman" w:hAnsi="Times New Roman" w:cs="Times New Roman"/>
          <w:sz w:val="18"/>
          <w:szCs w:val="18"/>
        </w:rPr>
        <w:t>la denominazione del partito o gruppo politico oppure i nomi delle persone che promuovono la sottoscrizione.</w:t>
      </w:r>
    </w:p>
    <w:p w:rsidR="008A5167" w:rsidRPr="008A5167" w:rsidRDefault="008A5167" w:rsidP="007531E8">
      <w:pPr>
        <w:widowControl w:val="0"/>
        <w:spacing w:after="0"/>
        <w:rPr>
          <w:rFonts w:ascii="Times New Roman" w:hAnsi="Times New Roman" w:cs="Times New Roman"/>
          <w:sz w:val="24"/>
          <w:szCs w:val="24"/>
        </w:rPr>
      </w:pPr>
    </w:p>
    <w:sectPr w:rsidR="008A5167" w:rsidRPr="008A5167" w:rsidSect="008A5167">
      <w:type w:val="continuous"/>
      <w:pgSz w:w="23811" w:h="16838" w:orient="landscape" w:code="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A7D3C" w:rsidRDefault="00DA7D3C" w:rsidP="004449CB">
      <w:pPr>
        <w:spacing w:after="0" w:line="240" w:lineRule="auto"/>
      </w:pPr>
      <w:r>
        <w:separator/>
      </w:r>
    </w:p>
  </w:endnote>
  <w:endnote w:type="continuationSeparator" w:id="0">
    <w:p w:rsidR="00DA7D3C" w:rsidRDefault="00DA7D3C" w:rsidP="004449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altName w:val="Century Gothic"/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sto MT">
    <w:panose1 w:val="02040603050505030304"/>
    <w:charset w:val="00"/>
    <w:family w:val="roman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A7D3C" w:rsidRDefault="00DA7D3C" w:rsidP="004449CB">
      <w:pPr>
        <w:spacing w:after="0" w:line="240" w:lineRule="auto"/>
      </w:pPr>
      <w:r>
        <w:separator/>
      </w:r>
    </w:p>
  </w:footnote>
  <w:footnote w:type="continuationSeparator" w:id="0">
    <w:p w:rsidR="00DA7D3C" w:rsidRDefault="00DA7D3C" w:rsidP="004449C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pStyle w:val="Titolo2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Titolo3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numFmt w:val="bullet"/>
      <w:lvlText w:val="-"/>
      <w:lvlJc w:val="left"/>
      <w:pPr>
        <w:tabs>
          <w:tab w:val="num" w:pos="360"/>
        </w:tabs>
        <w:ind w:left="340" w:hanging="34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2" w15:restartNumberingAfterBreak="0">
    <w:nsid w:val="00000003"/>
    <w:multiLevelType w:val="singleLevel"/>
    <w:tmpl w:val="00000003"/>
    <w:name w:val="WW8Num4"/>
    <w:lvl w:ilvl="0">
      <w:start w:val="1"/>
      <w:numFmt w:val="lowerLetter"/>
      <w:lvlText w:val="%1)"/>
      <w:lvlJc w:val="left"/>
      <w:pPr>
        <w:tabs>
          <w:tab w:val="num" w:pos="283"/>
        </w:tabs>
        <w:ind w:left="283" w:hanging="283"/>
      </w:pPr>
      <w:rPr>
        <w:sz w:val="24"/>
        <w:szCs w:val="24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A5167"/>
    <w:rsid w:val="00005DD3"/>
    <w:rsid w:val="002E03C8"/>
    <w:rsid w:val="00392A6E"/>
    <w:rsid w:val="0041090D"/>
    <w:rsid w:val="004449CB"/>
    <w:rsid w:val="004845BA"/>
    <w:rsid w:val="00544A8D"/>
    <w:rsid w:val="005C1417"/>
    <w:rsid w:val="00715E2A"/>
    <w:rsid w:val="007531E8"/>
    <w:rsid w:val="007547B0"/>
    <w:rsid w:val="00776BB1"/>
    <w:rsid w:val="007A33D0"/>
    <w:rsid w:val="00861249"/>
    <w:rsid w:val="008A5167"/>
    <w:rsid w:val="009204C5"/>
    <w:rsid w:val="00942ED0"/>
    <w:rsid w:val="009F4F0B"/>
    <w:rsid w:val="00AE41AE"/>
    <w:rsid w:val="00B72F22"/>
    <w:rsid w:val="00CB1D27"/>
    <w:rsid w:val="00CF12AE"/>
    <w:rsid w:val="00DA7D3C"/>
    <w:rsid w:val="00DD5C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CA9E1C"/>
  <w15:chartTrackingRefBased/>
  <w15:docId w15:val="{D0F5E449-5399-444F-BB90-3304843C2D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qFormat/>
  </w:style>
  <w:style w:type="paragraph" w:styleId="Titolo2">
    <w:name w:val="heading 2"/>
    <w:basedOn w:val="Normale"/>
    <w:next w:val="Normale"/>
    <w:link w:val="Titolo2Carattere"/>
    <w:qFormat/>
    <w:rsid w:val="0041090D"/>
    <w:pPr>
      <w:keepNext/>
      <w:numPr>
        <w:ilvl w:val="1"/>
        <w:numId w:val="3"/>
      </w:numPr>
      <w:suppressAutoHyphens/>
      <w:overflowPunct w:val="0"/>
      <w:autoSpaceDE w:val="0"/>
      <w:spacing w:after="240" w:line="240" w:lineRule="auto"/>
      <w:textAlignment w:val="baseline"/>
      <w:outlineLvl w:val="1"/>
    </w:pPr>
    <w:rPr>
      <w:rFonts w:ascii="Verdana" w:eastAsia="Times New Roman" w:hAnsi="Verdana" w:cs="Verdana"/>
      <w:i/>
      <w:sz w:val="14"/>
      <w:szCs w:val="20"/>
      <w:lang w:eastAsia="zh-CN"/>
    </w:rPr>
  </w:style>
  <w:style w:type="paragraph" w:styleId="Titolo3">
    <w:name w:val="heading 3"/>
    <w:basedOn w:val="Normale"/>
    <w:next w:val="Normale"/>
    <w:link w:val="Titolo3Carattere"/>
    <w:qFormat/>
    <w:rsid w:val="0041090D"/>
    <w:pPr>
      <w:keepNext/>
      <w:numPr>
        <w:ilvl w:val="2"/>
        <w:numId w:val="3"/>
      </w:numPr>
      <w:suppressAutoHyphens/>
      <w:overflowPunct w:val="0"/>
      <w:autoSpaceDE w:val="0"/>
      <w:spacing w:after="240" w:line="240" w:lineRule="auto"/>
      <w:textAlignment w:val="baseline"/>
      <w:outlineLvl w:val="2"/>
    </w:pPr>
    <w:rPr>
      <w:rFonts w:ascii="Verdana" w:eastAsia="Times New Roman" w:hAnsi="Verdana" w:cs="Verdana"/>
      <w:b/>
      <w:i/>
      <w:sz w:val="24"/>
      <w:szCs w:val="20"/>
      <w:lang w:eastAsia="zh-CN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customStyle="1" w:styleId="Stile1">
    <w:name w:val="Stile1"/>
    <w:qFormat/>
    <w:rsid w:val="004845BA"/>
    <w:pPr>
      <w:widowControl w:val="0"/>
      <w:spacing w:after="120"/>
      <w:jc w:val="both"/>
    </w:pPr>
    <w:rPr>
      <w:rFonts w:ascii="Calisto MT" w:hAnsi="Calisto MT"/>
    </w:rPr>
  </w:style>
  <w:style w:type="paragraph" w:styleId="Testonotaapidipagina">
    <w:name w:val="footnote text"/>
    <w:basedOn w:val="Normale"/>
    <w:link w:val="TestonotaapidipaginaCarattere"/>
    <w:uiPriority w:val="99"/>
    <w:semiHidden/>
    <w:unhideWhenUsed/>
    <w:rsid w:val="002E03C8"/>
    <w:pPr>
      <w:spacing w:after="0" w:line="240" w:lineRule="auto"/>
    </w:pPr>
    <w:rPr>
      <w:sz w:val="20"/>
      <w:szCs w:val="20"/>
    </w:rPr>
  </w:style>
  <w:style w:type="character" w:customStyle="1" w:styleId="TestonotaapidipaginaCarattere">
    <w:name w:val="Testo nota a piè di pagina Carattere"/>
    <w:basedOn w:val="Carpredefinitoparagrafo"/>
    <w:link w:val="Testonotaapidipagina"/>
    <w:uiPriority w:val="99"/>
    <w:semiHidden/>
    <w:rsid w:val="002E03C8"/>
    <w:rPr>
      <w:sz w:val="20"/>
      <w:szCs w:val="20"/>
    </w:rPr>
  </w:style>
  <w:style w:type="character" w:customStyle="1" w:styleId="Caratterenotaapidipagina">
    <w:name w:val="Carattere nota a piè di pagina"/>
    <w:rsid w:val="002E03C8"/>
    <w:rPr>
      <w:vertAlign w:val="superscript"/>
    </w:rPr>
  </w:style>
  <w:style w:type="character" w:styleId="Rimandonotaapidipagina">
    <w:name w:val="footnote reference"/>
    <w:basedOn w:val="Carpredefinitoparagrafo"/>
    <w:uiPriority w:val="99"/>
    <w:semiHidden/>
    <w:unhideWhenUsed/>
    <w:rsid w:val="002E03C8"/>
    <w:rPr>
      <w:vertAlign w:val="superscript"/>
    </w:rPr>
  </w:style>
  <w:style w:type="paragraph" w:styleId="Testonotadichiusura">
    <w:name w:val="endnote text"/>
    <w:basedOn w:val="Normale"/>
    <w:link w:val="TestonotadichiusuraCarattere"/>
    <w:uiPriority w:val="99"/>
    <w:semiHidden/>
    <w:unhideWhenUsed/>
    <w:rsid w:val="002E03C8"/>
    <w:pPr>
      <w:spacing w:after="0" w:line="240" w:lineRule="auto"/>
    </w:pPr>
    <w:rPr>
      <w:sz w:val="20"/>
      <w:szCs w:val="20"/>
    </w:rPr>
  </w:style>
  <w:style w:type="character" w:customStyle="1" w:styleId="TestonotadichiusuraCarattere">
    <w:name w:val="Testo nota di chiusura Carattere"/>
    <w:basedOn w:val="Carpredefinitoparagrafo"/>
    <w:link w:val="Testonotadichiusura"/>
    <w:uiPriority w:val="99"/>
    <w:semiHidden/>
    <w:rsid w:val="002E03C8"/>
    <w:rPr>
      <w:sz w:val="20"/>
      <w:szCs w:val="20"/>
    </w:rPr>
  </w:style>
  <w:style w:type="character" w:styleId="Rimandonotadichiusura">
    <w:name w:val="endnote reference"/>
    <w:basedOn w:val="Carpredefinitoparagrafo"/>
    <w:uiPriority w:val="99"/>
    <w:semiHidden/>
    <w:unhideWhenUsed/>
    <w:rsid w:val="002E03C8"/>
    <w:rPr>
      <w:vertAlign w:val="superscript"/>
    </w:rPr>
  </w:style>
  <w:style w:type="paragraph" w:styleId="Paragrafoelenco">
    <w:name w:val="List Paragraph"/>
    <w:basedOn w:val="Normale"/>
    <w:uiPriority w:val="34"/>
    <w:qFormat/>
    <w:rsid w:val="0041090D"/>
    <w:pPr>
      <w:ind w:left="720"/>
      <w:contextualSpacing/>
    </w:pPr>
  </w:style>
  <w:style w:type="character" w:customStyle="1" w:styleId="Titolo2Carattere">
    <w:name w:val="Titolo 2 Carattere"/>
    <w:basedOn w:val="Carpredefinitoparagrafo"/>
    <w:link w:val="Titolo2"/>
    <w:rsid w:val="0041090D"/>
    <w:rPr>
      <w:rFonts w:ascii="Verdana" w:eastAsia="Times New Roman" w:hAnsi="Verdana" w:cs="Verdana"/>
      <w:i/>
      <w:sz w:val="14"/>
      <w:szCs w:val="20"/>
      <w:lang w:eastAsia="zh-CN"/>
    </w:rPr>
  </w:style>
  <w:style w:type="character" w:customStyle="1" w:styleId="Titolo3Carattere">
    <w:name w:val="Titolo 3 Carattere"/>
    <w:basedOn w:val="Carpredefinitoparagrafo"/>
    <w:link w:val="Titolo3"/>
    <w:rsid w:val="0041090D"/>
    <w:rPr>
      <w:rFonts w:ascii="Verdana" w:eastAsia="Times New Roman" w:hAnsi="Verdana" w:cs="Verdana"/>
      <w:b/>
      <w:i/>
      <w:sz w:val="24"/>
      <w:szCs w:val="20"/>
      <w:lang w:eastAsia="zh-CN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E41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E41A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D65B82F-4668-40FC-B302-47533FE24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183</TotalTime>
  <Pages>2</Pages>
  <Words>1589</Words>
  <Characters>9063</Characters>
  <Application>Microsoft Office Word</Application>
  <DocSecurity>0</DocSecurity>
  <Lines>75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Benedetti</dc:creator>
  <cp:keywords/>
  <dc:description/>
  <cp:lastModifiedBy>Giuseppe Benedetti</cp:lastModifiedBy>
  <cp:revision>7</cp:revision>
  <cp:lastPrinted>2023-03-23T16:59:00Z</cp:lastPrinted>
  <dcterms:created xsi:type="dcterms:W3CDTF">2023-03-23T13:51:00Z</dcterms:created>
  <dcterms:modified xsi:type="dcterms:W3CDTF">2023-03-30T12:08:00Z</dcterms:modified>
</cp:coreProperties>
</file>